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9152C" w14:textId="77777777" w:rsidR="00947D0F" w:rsidRDefault="007A606C">
      <w:pPr>
        <w:pStyle w:val="Rizeni-nazev-01"/>
      </w:pPr>
      <w:r>
        <w:t>KRYCÍ LIST NABÍDKY</w:t>
      </w:r>
    </w:p>
    <w:p w14:paraId="239E1D2A" w14:textId="77777777" w:rsidR="00947D0F" w:rsidRDefault="007A606C">
      <w:pPr>
        <w:pStyle w:val="Rizeni-para-15"/>
      </w:pPr>
      <w:r>
        <w:rPr>
          <w:rStyle w:val="Rizeni-text-02"/>
        </w:rPr>
        <w:t>Název zakázky:</w:t>
      </w:r>
      <w:r>
        <w:rPr>
          <w:rStyle w:val="Rizeni-text-03"/>
        </w:rPr>
        <w:t xml:space="preserve"> Modernizace farmy – hala SO-14</w:t>
      </w:r>
    </w:p>
    <w:p w14:paraId="03D1A87B" w14:textId="77777777" w:rsidR="00947D0F" w:rsidRDefault="007A606C">
      <w:pPr>
        <w:pStyle w:val="Rizeni-para-17"/>
      </w:pPr>
      <w:r>
        <w:rPr>
          <w:rStyle w:val="Rizeni-text-04"/>
        </w:rPr>
        <w:t>Zadavatel: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947D0F" w14:paraId="6C88AAE1" w14:textId="77777777">
        <w:tc>
          <w:tcPr>
            <w:tcW w:w="3856" w:type="dxa"/>
          </w:tcPr>
          <w:p w14:paraId="1D393075" w14:textId="77777777" w:rsidR="00947D0F" w:rsidRDefault="007A606C">
            <w:pPr>
              <w:pStyle w:val="Rizeni-para-01"/>
            </w:pPr>
            <w:r>
              <w:t>Název/obchodní jméno:</w:t>
            </w:r>
          </w:p>
        </w:tc>
        <w:tc>
          <w:tcPr>
            <w:tcW w:w="5328" w:type="dxa"/>
          </w:tcPr>
          <w:p w14:paraId="3604ADB4" w14:textId="77777777" w:rsidR="00947D0F" w:rsidRDefault="007A606C">
            <w:pPr>
              <w:pStyle w:val="Rizeni-para-01"/>
            </w:pPr>
            <w:r>
              <w:t>AGROMIL CZ a.s.</w:t>
            </w:r>
          </w:p>
        </w:tc>
      </w:tr>
      <w:tr w:rsidR="00947D0F" w14:paraId="38AA0D1A" w14:textId="77777777">
        <w:tc>
          <w:tcPr>
            <w:tcW w:w="3856" w:type="dxa"/>
          </w:tcPr>
          <w:p w14:paraId="5210676F" w14:textId="77777777" w:rsidR="00947D0F" w:rsidRDefault="007A606C">
            <w:pPr>
              <w:pStyle w:val="Rizeni-para-01"/>
            </w:pPr>
            <w:r>
              <w:t>Adresa sídla:</w:t>
            </w:r>
          </w:p>
        </w:tc>
        <w:tc>
          <w:tcPr>
            <w:tcW w:w="5328" w:type="dxa"/>
          </w:tcPr>
          <w:p w14:paraId="5A5CE42A" w14:textId="77777777" w:rsidR="00947D0F" w:rsidRDefault="007A606C">
            <w:pPr>
              <w:pStyle w:val="Rizeni-para-01"/>
            </w:pPr>
            <w:r>
              <w:t>č. p. 425, 39901 Sepekov</w:t>
            </w:r>
          </w:p>
        </w:tc>
      </w:tr>
      <w:tr w:rsidR="00947D0F" w14:paraId="284D473B" w14:textId="77777777">
        <w:tc>
          <w:tcPr>
            <w:tcW w:w="3856" w:type="dxa"/>
          </w:tcPr>
          <w:p w14:paraId="6EC58339" w14:textId="77777777" w:rsidR="00947D0F" w:rsidRDefault="007A606C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2A480750" w14:textId="77777777" w:rsidR="00947D0F" w:rsidRDefault="007A606C">
            <w:pPr>
              <w:pStyle w:val="Rizeni-para-01"/>
            </w:pPr>
            <w:r>
              <w:t>11708441</w:t>
            </w:r>
          </w:p>
        </w:tc>
      </w:tr>
      <w:tr w:rsidR="00947D0F" w14:paraId="037214EE" w14:textId="77777777">
        <w:tc>
          <w:tcPr>
            <w:tcW w:w="3856" w:type="dxa"/>
          </w:tcPr>
          <w:p w14:paraId="37B25AA1" w14:textId="77777777" w:rsidR="00947D0F" w:rsidRDefault="007A606C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504BB52B" w14:textId="77777777" w:rsidR="00947D0F" w:rsidRDefault="007A606C">
            <w:pPr>
              <w:pStyle w:val="Rizeni-para-01"/>
            </w:pPr>
            <w:r>
              <w:t>CZ11708441</w:t>
            </w:r>
          </w:p>
        </w:tc>
      </w:tr>
      <w:tr w:rsidR="00947D0F" w14:paraId="431510D1" w14:textId="77777777">
        <w:tc>
          <w:tcPr>
            <w:tcW w:w="3856" w:type="dxa"/>
          </w:tcPr>
          <w:p w14:paraId="27B295C5" w14:textId="77777777" w:rsidR="00947D0F" w:rsidRDefault="007A606C">
            <w:pPr>
              <w:pStyle w:val="Rizeni-para-01"/>
            </w:pPr>
            <w:r>
              <w:t>Osoba oprávněná jednat:</w:t>
            </w:r>
          </w:p>
          <w:p w14:paraId="4A99ADED" w14:textId="09285FBE" w:rsidR="00C361E8" w:rsidRDefault="00C361E8">
            <w:pPr>
              <w:pStyle w:val="Rizeni-para-01"/>
            </w:pPr>
            <w:r>
              <w:t xml:space="preserve"> </w:t>
            </w:r>
          </w:p>
        </w:tc>
        <w:tc>
          <w:tcPr>
            <w:tcW w:w="5328" w:type="dxa"/>
          </w:tcPr>
          <w:p w14:paraId="4008654D" w14:textId="77777777" w:rsidR="00C361E8" w:rsidRDefault="007A606C">
            <w:pPr>
              <w:pStyle w:val="Rizeni-para-01"/>
            </w:pPr>
            <w:r>
              <w:t>Ing. Rudolf Tábor, člen představenstva</w:t>
            </w:r>
          </w:p>
          <w:p w14:paraId="04B2312C" w14:textId="7319CE33" w:rsidR="00947D0F" w:rsidRDefault="007A606C">
            <w:pPr>
              <w:pStyle w:val="Rizeni-para-01"/>
            </w:pPr>
            <w:r>
              <w:t>Ing. Milan Kaltounek, člen představenstva</w:t>
            </w:r>
          </w:p>
        </w:tc>
      </w:tr>
      <w:tr w:rsidR="00947D0F" w14:paraId="018CF13A" w14:textId="77777777">
        <w:tc>
          <w:tcPr>
            <w:tcW w:w="3856" w:type="dxa"/>
          </w:tcPr>
          <w:p w14:paraId="1A3305BC" w14:textId="77777777" w:rsidR="00947D0F" w:rsidRDefault="007A606C">
            <w:pPr>
              <w:pStyle w:val="Rizeni-para-01"/>
            </w:pPr>
            <w:r>
              <w:t>Kontaktní osoba zadavatele:</w:t>
            </w:r>
          </w:p>
        </w:tc>
        <w:tc>
          <w:tcPr>
            <w:tcW w:w="5328" w:type="dxa"/>
          </w:tcPr>
          <w:p w14:paraId="326FAEAD" w14:textId="77777777" w:rsidR="00947D0F" w:rsidRDefault="007A606C">
            <w:pPr>
              <w:pStyle w:val="Rizeni-para-01"/>
            </w:pPr>
            <w:r>
              <w:t>Ing. Milan Kaltounek</w:t>
            </w:r>
          </w:p>
        </w:tc>
      </w:tr>
      <w:tr w:rsidR="00947D0F" w14:paraId="0FCBC785" w14:textId="77777777">
        <w:tc>
          <w:tcPr>
            <w:tcW w:w="3856" w:type="dxa"/>
          </w:tcPr>
          <w:p w14:paraId="170EF166" w14:textId="77777777" w:rsidR="00947D0F" w:rsidRDefault="007A606C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334F99CB" w14:textId="77777777" w:rsidR="00947D0F" w:rsidRDefault="007A606C">
            <w:pPr>
              <w:pStyle w:val="Rizeni-para-01"/>
            </w:pPr>
            <w:r>
              <w:t>702 188 948</w:t>
            </w:r>
          </w:p>
        </w:tc>
      </w:tr>
      <w:tr w:rsidR="00947D0F" w14:paraId="1231F4EE" w14:textId="77777777">
        <w:tc>
          <w:tcPr>
            <w:tcW w:w="3856" w:type="dxa"/>
          </w:tcPr>
          <w:p w14:paraId="17B1EF15" w14:textId="77777777" w:rsidR="00947D0F" w:rsidRDefault="007A606C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202DA57A" w14:textId="77777777" w:rsidR="00947D0F" w:rsidRDefault="007A606C">
            <w:pPr>
              <w:pStyle w:val="Rizeni-para-01"/>
            </w:pPr>
            <w:r>
              <w:t>milan.kaltounek@agromil.cz</w:t>
            </w:r>
          </w:p>
        </w:tc>
      </w:tr>
    </w:tbl>
    <w:p w14:paraId="218E01C0" w14:textId="77777777" w:rsidR="00947D0F" w:rsidRDefault="007A606C">
      <w:pPr>
        <w:pStyle w:val="Rizeni-para-17"/>
      </w:pPr>
      <w:r>
        <w:rPr>
          <w:rStyle w:val="Rizeni-text-04"/>
        </w:rPr>
        <w:t>Účastník výběrového řízení: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3804"/>
        <w:gridCol w:w="5256"/>
      </w:tblGrid>
      <w:tr w:rsidR="00947D0F" w14:paraId="0007FCD3" w14:textId="77777777">
        <w:tc>
          <w:tcPr>
            <w:tcW w:w="3856" w:type="dxa"/>
          </w:tcPr>
          <w:p w14:paraId="5FE5F62E" w14:textId="77777777" w:rsidR="00947D0F" w:rsidRDefault="007A606C">
            <w:pPr>
              <w:pStyle w:val="Rizeni-para-01"/>
            </w:pPr>
            <w:r>
              <w:t>Název:</w:t>
            </w:r>
          </w:p>
        </w:tc>
        <w:tc>
          <w:tcPr>
            <w:tcW w:w="5328" w:type="dxa"/>
          </w:tcPr>
          <w:p w14:paraId="14223996" w14:textId="77777777" w:rsidR="00947D0F" w:rsidRDefault="007A606C">
            <w:pPr>
              <w:pStyle w:val="Rizeni-para-01"/>
            </w:pPr>
            <w:r>
              <w:t xml:space="preserve"> </w:t>
            </w:r>
          </w:p>
        </w:tc>
      </w:tr>
      <w:tr w:rsidR="00947D0F" w14:paraId="23E68E0A" w14:textId="77777777">
        <w:tc>
          <w:tcPr>
            <w:tcW w:w="3856" w:type="dxa"/>
          </w:tcPr>
          <w:p w14:paraId="4D7AC926" w14:textId="77777777" w:rsidR="00947D0F" w:rsidRDefault="007A606C">
            <w:pPr>
              <w:pStyle w:val="Rizeni-para-01"/>
            </w:pPr>
            <w:r>
              <w:t>Sídlo / místo podnikání:</w:t>
            </w:r>
          </w:p>
        </w:tc>
        <w:tc>
          <w:tcPr>
            <w:tcW w:w="5328" w:type="dxa"/>
          </w:tcPr>
          <w:p w14:paraId="7A838DDF" w14:textId="77777777" w:rsidR="00947D0F" w:rsidRDefault="007A606C">
            <w:pPr>
              <w:pStyle w:val="Rizeni-para-01"/>
            </w:pPr>
            <w:r>
              <w:t xml:space="preserve"> </w:t>
            </w:r>
          </w:p>
        </w:tc>
      </w:tr>
      <w:tr w:rsidR="00947D0F" w14:paraId="4558168C" w14:textId="77777777">
        <w:tc>
          <w:tcPr>
            <w:tcW w:w="3856" w:type="dxa"/>
          </w:tcPr>
          <w:p w14:paraId="5EE3CA02" w14:textId="77777777" w:rsidR="00947D0F" w:rsidRDefault="007A606C">
            <w:pPr>
              <w:pStyle w:val="Rizeni-para-01"/>
            </w:pPr>
            <w:r>
              <w:t>IČ:</w:t>
            </w:r>
          </w:p>
        </w:tc>
        <w:tc>
          <w:tcPr>
            <w:tcW w:w="5328" w:type="dxa"/>
          </w:tcPr>
          <w:p w14:paraId="63C9874A" w14:textId="77777777" w:rsidR="00947D0F" w:rsidRDefault="007A606C">
            <w:pPr>
              <w:pStyle w:val="Rizeni-para-01"/>
            </w:pPr>
            <w:r>
              <w:t xml:space="preserve"> </w:t>
            </w:r>
          </w:p>
        </w:tc>
      </w:tr>
      <w:tr w:rsidR="00947D0F" w14:paraId="2FC0D6CE" w14:textId="77777777">
        <w:tc>
          <w:tcPr>
            <w:tcW w:w="3856" w:type="dxa"/>
          </w:tcPr>
          <w:p w14:paraId="5F65CB94" w14:textId="77777777" w:rsidR="00947D0F" w:rsidRDefault="007A606C">
            <w:pPr>
              <w:pStyle w:val="Rizeni-para-01"/>
            </w:pPr>
            <w:r>
              <w:t>DIČ:</w:t>
            </w:r>
          </w:p>
        </w:tc>
        <w:tc>
          <w:tcPr>
            <w:tcW w:w="5328" w:type="dxa"/>
          </w:tcPr>
          <w:p w14:paraId="5F3FDAFC" w14:textId="77777777" w:rsidR="00947D0F" w:rsidRDefault="007A606C">
            <w:pPr>
              <w:pStyle w:val="Rizeni-para-01"/>
            </w:pPr>
            <w:r>
              <w:t xml:space="preserve"> </w:t>
            </w:r>
          </w:p>
        </w:tc>
      </w:tr>
      <w:tr w:rsidR="00947D0F" w14:paraId="4012A49C" w14:textId="77777777">
        <w:tc>
          <w:tcPr>
            <w:tcW w:w="3856" w:type="dxa"/>
          </w:tcPr>
          <w:p w14:paraId="13FD6DD6" w14:textId="77777777" w:rsidR="00947D0F" w:rsidRDefault="007A606C">
            <w:pPr>
              <w:pStyle w:val="Rizeni-para-01"/>
            </w:pPr>
            <w:r>
              <w:t>Osoba oprávněná jednat za účastníka:</w:t>
            </w:r>
          </w:p>
        </w:tc>
        <w:tc>
          <w:tcPr>
            <w:tcW w:w="5328" w:type="dxa"/>
          </w:tcPr>
          <w:p w14:paraId="7C6B6BC7" w14:textId="77777777" w:rsidR="00947D0F" w:rsidRDefault="007A606C">
            <w:pPr>
              <w:pStyle w:val="Rizeni-para-01"/>
            </w:pPr>
            <w:r>
              <w:t xml:space="preserve"> </w:t>
            </w:r>
          </w:p>
        </w:tc>
      </w:tr>
      <w:tr w:rsidR="00947D0F" w14:paraId="27E37219" w14:textId="77777777">
        <w:tc>
          <w:tcPr>
            <w:tcW w:w="3856" w:type="dxa"/>
          </w:tcPr>
          <w:p w14:paraId="2641BD21" w14:textId="77777777" w:rsidR="00947D0F" w:rsidRDefault="007A606C">
            <w:pPr>
              <w:pStyle w:val="Rizeni-para-01"/>
            </w:pPr>
            <w:r>
              <w:t>Tel. kontakt (mobil):</w:t>
            </w:r>
          </w:p>
        </w:tc>
        <w:tc>
          <w:tcPr>
            <w:tcW w:w="5328" w:type="dxa"/>
          </w:tcPr>
          <w:p w14:paraId="43016744" w14:textId="77777777" w:rsidR="00947D0F" w:rsidRDefault="007A606C">
            <w:pPr>
              <w:pStyle w:val="Rizeni-para-01"/>
            </w:pPr>
            <w:r>
              <w:t xml:space="preserve"> </w:t>
            </w:r>
          </w:p>
        </w:tc>
      </w:tr>
      <w:tr w:rsidR="00947D0F" w14:paraId="1F4DB5FD" w14:textId="77777777">
        <w:tc>
          <w:tcPr>
            <w:tcW w:w="3856" w:type="dxa"/>
          </w:tcPr>
          <w:p w14:paraId="5B9CED1E" w14:textId="77777777" w:rsidR="00947D0F" w:rsidRDefault="007A606C">
            <w:pPr>
              <w:pStyle w:val="Rizeni-para-01"/>
            </w:pPr>
            <w:r>
              <w:t>E-mail:</w:t>
            </w:r>
          </w:p>
        </w:tc>
        <w:tc>
          <w:tcPr>
            <w:tcW w:w="5328" w:type="dxa"/>
          </w:tcPr>
          <w:p w14:paraId="2E416F0B" w14:textId="77777777" w:rsidR="00947D0F" w:rsidRDefault="007A606C">
            <w:pPr>
              <w:pStyle w:val="Rizeni-para-01"/>
            </w:pPr>
            <w:r>
              <w:t xml:space="preserve"> </w:t>
            </w:r>
          </w:p>
        </w:tc>
      </w:tr>
    </w:tbl>
    <w:p w14:paraId="034B7F35" w14:textId="77777777" w:rsidR="00947D0F" w:rsidRDefault="007A606C">
      <w:pPr>
        <w:pStyle w:val="Rizeni-para-17"/>
      </w:pPr>
      <w:r>
        <w:rPr>
          <w:rStyle w:val="Rizeni-text-04"/>
        </w:rPr>
        <w:t>Nabídková cena:</w:t>
      </w:r>
    </w:p>
    <w:p w14:paraId="1A6BCC9F" w14:textId="77777777" w:rsidR="00C361E8" w:rsidRPr="00C670E6" w:rsidRDefault="00C361E8" w:rsidP="00C361E8">
      <w:pPr>
        <w:pStyle w:val="Rizeni-list-13"/>
        <w:spacing w:before="120"/>
        <w:ind w:left="0"/>
        <w:rPr>
          <w:rStyle w:val="Rizeni-text-01"/>
          <w:u w:val="single"/>
        </w:rPr>
      </w:pPr>
      <w:r w:rsidRPr="00C670E6">
        <w:rPr>
          <w:rStyle w:val="Rizeni-text-01"/>
          <w:u w:val="single"/>
        </w:rPr>
        <w:t>Stavební práce:</w:t>
      </w:r>
    </w:p>
    <w:p w14:paraId="3495BBAA" w14:textId="77777777" w:rsidR="00C361E8" w:rsidRDefault="00C361E8" w:rsidP="00C361E8">
      <w:pPr>
        <w:pStyle w:val="Rizeni-list-13"/>
        <w:ind w:left="0"/>
      </w:pPr>
      <w:r>
        <w:rPr>
          <w:rStyle w:val="Rizeni-text-01"/>
        </w:rPr>
        <w:t>Celková cena díla bez DPH</w:t>
      </w:r>
      <w:r>
        <w:tab/>
      </w:r>
      <w:r>
        <w:rPr>
          <w:rStyle w:val="Rizeni-text-01"/>
        </w:rPr>
        <w:t>_________________________ Kč</w:t>
      </w:r>
    </w:p>
    <w:p w14:paraId="6F4D42AB" w14:textId="77777777" w:rsidR="00C361E8" w:rsidRPr="007A606C" w:rsidRDefault="00C361E8" w:rsidP="00C361E8">
      <w:pPr>
        <w:pStyle w:val="Rizeni-list-13"/>
        <w:ind w:left="0"/>
        <w:rPr>
          <w:b/>
          <w:bCs/>
        </w:rPr>
      </w:pPr>
      <w:r w:rsidRPr="007A606C">
        <w:rPr>
          <w:rStyle w:val="Rizeni-text-01"/>
          <w:b w:val="0"/>
          <w:bCs/>
        </w:rPr>
        <w:t>DPH</w:t>
      </w:r>
      <w:r w:rsidRPr="007A606C">
        <w:rPr>
          <w:b/>
          <w:bCs/>
        </w:rPr>
        <w:tab/>
      </w:r>
      <w:r w:rsidRPr="007A606C">
        <w:rPr>
          <w:rStyle w:val="Rizeni-text-01"/>
          <w:b w:val="0"/>
          <w:bCs/>
        </w:rPr>
        <w:t>_________________________ Kč</w:t>
      </w:r>
    </w:p>
    <w:p w14:paraId="02039921" w14:textId="77777777" w:rsidR="00C361E8" w:rsidRPr="007A606C" w:rsidRDefault="00C361E8" w:rsidP="00C361E8">
      <w:pPr>
        <w:pStyle w:val="Rizeni-list-13"/>
        <w:ind w:left="0"/>
        <w:rPr>
          <w:rStyle w:val="Rizeni-text-01"/>
          <w:b w:val="0"/>
          <w:bCs/>
        </w:rPr>
      </w:pPr>
      <w:r w:rsidRPr="007A606C">
        <w:rPr>
          <w:rStyle w:val="Rizeni-text-01"/>
          <w:b w:val="0"/>
          <w:bCs/>
        </w:rPr>
        <w:t>Celková cena díla včetně DPH</w:t>
      </w:r>
      <w:r w:rsidRPr="007A606C">
        <w:rPr>
          <w:b/>
          <w:bCs/>
        </w:rPr>
        <w:tab/>
      </w:r>
      <w:r w:rsidRPr="007A606C">
        <w:rPr>
          <w:rStyle w:val="Rizeni-text-01"/>
          <w:b w:val="0"/>
          <w:bCs/>
        </w:rPr>
        <w:t>_________________________ Kč</w:t>
      </w:r>
    </w:p>
    <w:p w14:paraId="5F1635F7" w14:textId="77777777" w:rsidR="00C361E8" w:rsidRPr="00C670E6" w:rsidRDefault="00C361E8" w:rsidP="00C361E8">
      <w:pPr>
        <w:pStyle w:val="Rizeni-list-13"/>
        <w:spacing w:before="120"/>
        <w:ind w:left="0"/>
        <w:rPr>
          <w:rStyle w:val="Rizeni-text-01"/>
          <w:u w:val="single"/>
        </w:rPr>
      </w:pPr>
      <w:r w:rsidRPr="00C670E6">
        <w:rPr>
          <w:rStyle w:val="Rizeni-text-01"/>
          <w:u w:val="single"/>
        </w:rPr>
        <w:t>Technologie:</w:t>
      </w:r>
    </w:p>
    <w:p w14:paraId="722140A9" w14:textId="77777777" w:rsidR="00C361E8" w:rsidRDefault="00C361E8" w:rsidP="00C361E8">
      <w:pPr>
        <w:pStyle w:val="Rizeni-list-13"/>
        <w:ind w:left="0"/>
      </w:pPr>
      <w:r>
        <w:rPr>
          <w:rStyle w:val="Rizeni-text-01"/>
        </w:rPr>
        <w:t>Celková cena díla bez DPH</w:t>
      </w:r>
      <w:r>
        <w:tab/>
      </w:r>
      <w:r>
        <w:rPr>
          <w:rStyle w:val="Rizeni-text-01"/>
        </w:rPr>
        <w:t>________________________ EUR</w:t>
      </w:r>
    </w:p>
    <w:p w14:paraId="00BA94E0" w14:textId="77777777" w:rsidR="00C361E8" w:rsidRPr="007A606C" w:rsidRDefault="00C361E8" w:rsidP="00C361E8">
      <w:pPr>
        <w:pStyle w:val="Rizeni-list-13"/>
        <w:ind w:left="0"/>
        <w:rPr>
          <w:b/>
          <w:bCs/>
        </w:rPr>
      </w:pPr>
      <w:r w:rsidRPr="007A606C">
        <w:rPr>
          <w:rStyle w:val="Rizeni-text-01"/>
          <w:b w:val="0"/>
          <w:bCs/>
        </w:rPr>
        <w:t>DPH</w:t>
      </w:r>
      <w:r w:rsidRPr="007A606C">
        <w:rPr>
          <w:b/>
          <w:bCs/>
        </w:rPr>
        <w:tab/>
      </w:r>
      <w:r w:rsidRPr="007A606C">
        <w:rPr>
          <w:rStyle w:val="Rizeni-text-01"/>
          <w:b w:val="0"/>
          <w:bCs/>
        </w:rPr>
        <w:t>________________________ EUR</w:t>
      </w:r>
    </w:p>
    <w:p w14:paraId="10EE040F" w14:textId="77777777" w:rsidR="00C361E8" w:rsidRPr="007A606C" w:rsidRDefault="00C361E8" w:rsidP="00C361E8">
      <w:pPr>
        <w:pStyle w:val="Rizeni-list-13"/>
        <w:ind w:left="0"/>
        <w:rPr>
          <w:b/>
          <w:bCs/>
        </w:rPr>
      </w:pPr>
      <w:r w:rsidRPr="007A606C">
        <w:rPr>
          <w:rStyle w:val="Rizeni-text-01"/>
          <w:b w:val="0"/>
          <w:bCs/>
        </w:rPr>
        <w:t>Celková cena díla včetně DPH</w:t>
      </w:r>
      <w:r w:rsidRPr="007A606C">
        <w:rPr>
          <w:b/>
          <w:bCs/>
        </w:rPr>
        <w:tab/>
      </w:r>
      <w:r w:rsidRPr="007A606C">
        <w:rPr>
          <w:rStyle w:val="Rizeni-text-01"/>
          <w:b w:val="0"/>
          <w:bCs/>
        </w:rPr>
        <w:t>________________________ EUR</w:t>
      </w:r>
    </w:p>
    <w:p w14:paraId="3824120C" w14:textId="77777777" w:rsidR="00C361E8" w:rsidRDefault="00C361E8">
      <w:pPr>
        <w:pStyle w:val="Rizeni-para-04"/>
      </w:pPr>
    </w:p>
    <w:p w14:paraId="5534D1F6" w14:textId="5A959939" w:rsidR="00947D0F" w:rsidRDefault="007A606C">
      <w:pPr>
        <w:pStyle w:val="Rizeni-para-04"/>
      </w:pPr>
      <w:r>
        <w:t>V _________________________ dne __. __. ____.</w:t>
      </w:r>
    </w:p>
    <w:p w14:paraId="6667B7D6" w14:textId="77777777" w:rsidR="00947D0F" w:rsidRDefault="007A606C">
      <w:pPr>
        <w:pStyle w:val="Rizeni-para-05"/>
      </w:pPr>
      <w:r>
        <w:t xml:space="preserve"> </w:t>
      </w:r>
    </w:p>
    <w:p w14:paraId="3404750B" w14:textId="77777777" w:rsidR="00947D0F" w:rsidRDefault="007A606C">
      <w:pPr>
        <w:pStyle w:val="Rizeni-para-05"/>
      </w:pPr>
      <w:r>
        <w:t xml:space="preserve"> </w:t>
      </w:r>
    </w:p>
    <w:p w14:paraId="2A0AFAD8" w14:textId="77777777" w:rsidR="00947D0F" w:rsidRDefault="007A606C">
      <w:pPr>
        <w:pStyle w:val="Rizeni-para-05"/>
      </w:pPr>
      <w:r>
        <w:t>_____________________________________</w:t>
      </w:r>
    </w:p>
    <w:p w14:paraId="0245EDC4" w14:textId="77777777" w:rsidR="00947D0F" w:rsidRDefault="007A606C">
      <w:pPr>
        <w:pStyle w:val="Rizeni-para-20"/>
      </w:pPr>
      <w:r>
        <w:t>jméno a příjmení osoby oprávněné</w:t>
      </w:r>
    </w:p>
    <w:p w14:paraId="4FBF1BA5" w14:textId="77777777" w:rsidR="00947D0F" w:rsidRDefault="007A606C">
      <w:pPr>
        <w:pStyle w:val="Rizeni-para-20"/>
      </w:pPr>
      <w:r>
        <w:t>jednat jménem či za účastníka</w:t>
      </w:r>
    </w:p>
    <w:p w14:paraId="71945F8F" w14:textId="77777777" w:rsidR="00947D0F" w:rsidRDefault="007A606C">
      <w:pPr>
        <w:pStyle w:val="Rizeni-para-20"/>
      </w:pPr>
      <w:r>
        <w:lastRenderedPageBreak/>
        <w:t>razítko a podpis</w:t>
      </w:r>
    </w:p>
    <w:sectPr w:rsidR="00947D0F" w:rsidSect="000B1CCC">
      <w:pgSz w:w="11906" w:h="16838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5B206" w14:textId="77777777" w:rsidR="00553ECB" w:rsidRDefault="00553ECB" w:rsidP="00922064">
      <w:pPr>
        <w:spacing w:before="0" w:after="0"/>
      </w:pPr>
      <w:r>
        <w:separator/>
      </w:r>
    </w:p>
  </w:endnote>
  <w:endnote w:type="continuationSeparator" w:id="0">
    <w:p w14:paraId="04E53ACF" w14:textId="77777777" w:rsidR="00553ECB" w:rsidRDefault="00553EC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730E" w14:textId="77777777" w:rsidR="00553ECB" w:rsidRDefault="00553ECB" w:rsidP="00922064">
      <w:pPr>
        <w:spacing w:before="0" w:after="0"/>
      </w:pPr>
      <w:r>
        <w:separator/>
      </w:r>
    </w:p>
  </w:footnote>
  <w:footnote w:type="continuationSeparator" w:id="0">
    <w:p w14:paraId="3F444125" w14:textId="77777777" w:rsidR="00553ECB" w:rsidRDefault="00553EC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6C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47D0F"/>
    <w:rsid w:val="00950DA9"/>
    <w:rsid w:val="00960482"/>
    <w:rsid w:val="0096655C"/>
    <w:rsid w:val="0097502B"/>
    <w:rsid w:val="00985C84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361E8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F5413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156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111</cp:revision>
  <cp:lastPrinted>2015-09-07T07:06:00Z</cp:lastPrinted>
  <dcterms:created xsi:type="dcterms:W3CDTF">2023-10-13T14:17:00Z</dcterms:created>
  <dcterms:modified xsi:type="dcterms:W3CDTF">2026-02-04T13:23:00Z</dcterms:modified>
</cp:coreProperties>
</file>